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6D51C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6D51C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6D51C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6D51C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6D51C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9546C1">
        <w:rPr>
          <w:b/>
          <w:color w:val="000000"/>
          <w:sz w:val="24"/>
          <w:szCs w:val="24"/>
        </w:rPr>
        <w:t>22</w:t>
      </w:r>
      <w:r w:rsidR="00293A43">
        <w:rPr>
          <w:b/>
          <w:color w:val="000000"/>
          <w:sz w:val="24"/>
          <w:szCs w:val="24"/>
        </w:rPr>
        <w:t>/17</w:t>
      </w:r>
      <w:r w:rsidR="00F615D3" w:rsidRPr="00293A43">
        <w:rPr>
          <w:b/>
          <w:sz w:val="24"/>
          <w:szCs w:val="24"/>
        </w:rPr>
        <w:t xml:space="preserve"> от </w:t>
      </w:r>
      <w:r w:rsidR="009546C1">
        <w:rPr>
          <w:b/>
          <w:sz w:val="24"/>
          <w:szCs w:val="24"/>
        </w:rPr>
        <w:t>14</w:t>
      </w:r>
      <w:r w:rsidR="004725AB" w:rsidRPr="00293A43">
        <w:rPr>
          <w:b/>
          <w:sz w:val="24"/>
          <w:szCs w:val="24"/>
        </w:rPr>
        <w:t>.09</w:t>
      </w:r>
      <w:r w:rsidR="00F615D3" w:rsidRPr="00293A43">
        <w:rPr>
          <w:b/>
          <w:sz w:val="24"/>
          <w:szCs w:val="24"/>
        </w:rPr>
        <w:t>.201</w:t>
      </w:r>
      <w:r w:rsidR="003B08CA">
        <w:rPr>
          <w:b/>
          <w:sz w:val="24"/>
          <w:szCs w:val="24"/>
        </w:rPr>
        <w:t>7</w:t>
      </w:r>
      <w:r w:rsidR="00F615D3" w:rsidRPr="00293A43">
        <w:rPr>
          <w:b/>
          <w:sz w:val="24"/>
          <w:szCs w:val="24"/>
        </w:rPr>
        <w:t xml:space="preserve"> г</w:t>
      </w:r>
      <w:r w:rsidR="00F615D3" w:rsidRPr="00293A43">
        <w:rPr>
          <w:sz w:val="24"/>
          <w:szCs w:val="24"/>
        </w:rPr>
        <w:t>.</w:t>
      </w:r>
      <w:r w:rsidRPr="00293A43">
        <w:rPr>
          <w:sz w:val="24"/>
          <w:szCs w:val="24"/>
        </w:rPr>
        <w:t>,</w:t>
      </w:r>
      <w:r w:rsidRPr="001A2A36">
        <w:rPr>
          <w:sz w:val="24"/>
          <w:szCs w:val="24"/>
        </w:rPr>
        <w:t xml:space="preserve"> </w:t>
      </w:r>
      <w:r w:rsidRPr="004747FE">
        <w:rPr>
          <w:sz w:val="24"/>
          <w:szCs w:val="24"/>
        </w:rPr>
        <w:t xml:space="preserve">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r w:rsidR="004725AB" w:rsidRPr="004725AB">
          <w:rPr>
            <w:rStyle w:val="af2"/>
            <w:sz w:val="24"/>
            <w:szCs w:val="24"/>
            <w:lang w:val="en-US"/>
          </w:rPr>
          <w:t>unipro</w:t>
        </w:r>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/purchase/documents/</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9546C1" w:rsidP="006846AD">
            <w:pPr>
              <w:autoSpaceDE w:val="0"/>
              <w:autoSpaceDN w:val="0"/>
              <w:adjustRightInd w:val="0"/>
              <w:spacing w:line="276" w:lineRule="auto"/>
              <w:ind w:right="-72" w:firstLine="0"/>
              <w:jc w:val="left"/>
              <w:rPr>
                <w:bCs/>
                <w:sz w:val="24"/>
                <w:szCs w:val="24"/>
              </w:rPr>
            </w:pPr>
            <w:r>
              <w:rPr>
                <w:bCs/>
                <w:sz w:val="24"/>
                <w:szCs w:val="24"/>
              </w:rPr>
              <w:t>Запасные части ПТН</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9546C1">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725AB" w:rsidRPr="008B2C69">
              <w:rPr>
                <w:sz w:val="24"/>
                <w:szCs w:val="24"/>
                <w:lang w:eastAsia="en-US"/>
              </w:rPr>
              <w:t>1</w:t>
            </w:r>
            <w:r w:rsidR="009546C1">
              <w:rPr>
                <w:sz w:val="24"/>
                <w:szCs w:val="24"/>
                <w:lang w:eastAsia="en-US"/>
              </w:rPr>
              <w:t>4</w:t>
            </w:r>
            <w:r w:rsidR="004725AB" w:rsidRPr="008B2C69">
              <w:rPr>
                <w:sz w:val="24"/>
                <w:szCs w:val="24"/>
                <w:lang w:eastAsia="en-US"/>
              </w:rPr>
              <w:t>.09</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9546C1">
              <w:rPr>
                <w:sz w:val="24"/>
                <w:szCs w:val="24"/>
                <w:lang w:eastAsia="en-US"/>
              </w:rPr>
              <w:t>09</w:t>
            </w:r>
            <w:r w:rsidR="000A39F7" w:rsidRPr="008B2C69">
              <w:rPr>
                <w:sz w:val="24"/>
                <w:szCs w:val="24"/>
                <w:lang w:eastAsia="en-US"/>
              </w:rPr>
              <w:t xml:space="preserve">» </w:t>
            </w:r>
            <w:r w:rsidR="009546C1">
              <w:rPr>
                <w:sz w:val="24"/>
                <w:szCs w:val="24"/>
                <w:lang w:eastAsia="en-US"/>
              </w:rPr>
              <w:t>октября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9546C1">
        <w:rPr>
          <w:color w:val="000000"/>
          <w:sz w:val="24"/>
          <w:szCs w:val="24"/>
        </w:rPr>
        <w:t>22</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5306D6" w:rsidRPr="00DC4970">
        <w:rPr>
          <w:color w:val="000000"/>
          <w:sz w:val="24"/>
          <w:szCs w:val="24"/>
        </w:rPr>
        <w:t>1</w:t>
      </w:r>
      <w:r w:rsidR="009546C1">
        <w:rPr>
          <w:color w:val="000000"/>
          <w:sz w:val="24"/>
          <w:szCs w:val="24"/>
        </w:rPr>
        <w:t>4</w:t>
      </w:r>
      <w:bookmarkStart w:id="16" w:name="_GoBack"/>
      <w:bookmarkEnd w:id="16"/>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1C6" w:rsidRDefault="006D51C6">
      <w:r>
        <w:separator/>
      </w:r>
    </w:p>
  </w:endnote>
  <w:endnote w:type="continuationSeparator" w:id="0">
    <w:p w:rsidR="006D51C6" w:rsidRDefault="006D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9546C1">
          <w:rPr>
            <w:noProof/>
          </w:rPr>
          <w:t>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1C6" w:rsidRDefault="006D51C6">
      <w:r>
        <w:separator/>
      </w:r>
    </w:p>
  </w:footnote>
  <w:footnote w:type="continuationSeparator" w:id="0">
    <w:p w:rsidR="006D51C6" w:rsidRDefault="006D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5223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E85F0D-EC6E-40EC-98D4-54EAD106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4553</Words>
  <Characters>25956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36</cp:revision>
  <cp:lastPrinted>2015-11-09T03:41:00Z</cp:lastPrinted>
  <dcterms:created xsi:type="dcterms:W3CDTF">2015-11-05T11:44:00Z</dcterms:created>
  <dcterms:modified xsi:type="dcterms:W3CDTF">2017-09-14T07:51:00Z</dcterms:modified>
</cp:coreProperties>
</file>